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538A4" w14:textId="77777777" w:rsidR="00DD0DCF" w:rsidRDefault="00DD0DCF">
      <w:r>
        <w:separator/>
      </w:r>
    </w:p>
  </w:endnote>
  <w:endnote w:type="continuationSeparator" w:id="0">
    <w:p w14:paraId="4239BF76" w14:textId="77777777" w:rsidR="00DD0DCF" w:rsidRDefault="00DD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5C4E8" w14:textId="77777777" w:rsidR="004A69BA" w:rsidRDefault="004A69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C3E0632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295A66">
      <w:rPr>
        <w:rFonts w:cs="Arial"/>
        <w:sz w:val="18"/>
        <w:szCs w:val="18"/>
      </w:rPr>
      <w:t xml:space="preserve">Stand: </w:t>
    </w:r>
    <w:r w:rsidR="00295A66" w:rsidRPr="00295A66">
      <w:rPr>
        <w:rFonts w:cs="Arial"/>
        <w:sz w:val="18"/>
        <w:szCs w:val="18"/>
      </w:rPr>
      <w:t>23</w:t>
    </w:r>
    <w:r w:rsidR="004A69BA">
      <w:rPr>
        <w:rFonts w:cs="Arial"/>
        <w:sz w:val="18"/>
        <w:szCs w:val="18"/>
      </w:rPr>
      <w:t>.04.2026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CA199" w14:textId="77777777" w:rsidR="004A69BA" w:rsidRDefault="004A69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4BB8B" w14:textId="77777777" w:rsidR="00DD0DCF" w:rsidRDefault="00DD0DCF">
      <w:r>
        <w:separator/>
      </w:r>
    </w:p>
  </w:footnote>
  <w:footnote w:type="continuationSeparator" w:id="0">
    <w:p w14:paraId="5B456D1A" w14:textId="77777777" w:rsidR="00DD0DCF" w:rsidRDefault="00DD0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F0C3" w14:textId="77777777" w:rsidR="004A69BA" w:rsidRDefault="004A69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7272" w14:textId="77777777" w:rsidR="006E329F" w:rsidRPr="006E329F" w:rsidRDefault="006E329F" w:rsidP="006E329F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6E329F">
      <w:rPr>
        <w:rFonts w:cs="Arial"/>
        <w:sz w:val="18"/>
        <w:szCs w:val="18"/>
        <w:lang w:val="de-DE"/>
      </w:rPr>
      <w:t>Auftraggeber: Gemeinde Wennigsen (Deister)</w:t>
    </w:r>
  </w:p>
  <w:p w14:paraId="5E1F373C" w14:textId="77777777" w:rsidR="006E329F" w:rsidRPr="006E329F" w:rsidRDefault="006E329F" w:rsidP="006E329F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E329F">
      <w:rPr>
        <w:rFonts w:cs="Arial"/>
        <w:sz w:val="18"/>
        <w:szCs w:val="18"/>
      </w:rPr>
      <w:t>Projekt: Mittagessenverpflegung in zwei Grundschulen in Wennigsen</w:t>
    </w:r>
  </w:p>
  <w:p w14:paraId="6E96DF00" w14:textId="1CBB9E24" w:rsidR="006E329F" w:rsidRPr="006E329F" w:rsidRDefault="006E329F" w:rsidP="006E329F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E329F">
      <w:rPr>
        <w:rFonts w:cs="Arial"/>
        <w:sz w:val="18"/>
        <w:szCs w:val="18"/>
      </w:rPr>
      <w:t>Vergabe der Mittagsverpflegung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5D63" w14:textId="77777777" w:rsidR="004A69BA" w:rsidRDefault="004A69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NRvVholtyLoWgqeHZig0+irDm0PWMjfgONuOy0MdZcu/GSdOIItxEJQcw5c39urCjuURuagL4syPRwWPU3zeWw==" w:salt="3ZF5piA1ZNWlTh634i3cV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97187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178F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0C5C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5A66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A69B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17FF1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29F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41877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7E57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3306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0C35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9B5"/>
    <w:rsid w:val="00C16C86"/>
    <w:rsid w:val="00C177E9"/>
    <w:rsid w:val="00C22A07"/>
    <w:rsid w:val="00C303A0"/>
    <w:rsid w:val="00C35850"/>
    <w:rsid w:val="00C370E8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31B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0DCF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1132"/>
    <w:rsid w:val="00EF221B"/>
    <w:rsid w:val="00EF244D"/>
    <w:rsid w:val="00F04D14"/>
    <w:rsid w:val="00F064FB"/>
    <w:rsid w:val="00F06645"/>
    <w:rsid w:val="00F1046A"/>
    <w:rsid w:val="00F13EF8"/>
    <w:rsid w:val="00F1411C"/>
    <w:rsid w:val="00F22286"/>
    <w:rsid w:val="00F25F2A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34</cp:revision>
  <cp:lastPrinted>2016-08-16T13:06:00Z</cp:lastPrinted>
  <dcterms:created xsi:type="dcterms:W3CDTF">2018-03-27T18:24:00Z</dcterms:created>
  <dcterms:modified xsi:type="dcterms:W3CDTF">2026-04-23T11:40:00Z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